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D48D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D48DF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D61BB3">
        <w:trPr>
          <w:trHeight w:val="32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664A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664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Secretaria II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D61BB3">
        <w:trPr>
          <w:trHeight w:val="323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D608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452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  <w:r w:rsidR="009D60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</w:t>
            </w:r>
            <w:r w:rsidR="00E452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9D60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Unidades Médicas, </w:t>
            </w:r>
            <w:r w:rsidR="00E452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Dependencias Administrativas</w:t>
            </w:r>
          </w:p>
        </w:tc>
      </w:tr>
      <w:tr w:rsidR="00432BBF" w:rsidRPr="007323A5" w:rsidTr="00F30614">
        <w:trPr>
          <w:trHeight w:val="5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5A1B42" w:rsidRDefault="00432BBF" w:rsidP="00E4529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</w:pPr>
            <w:r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Puesto al que se reporta</w:t>
            </w:r>
            <w:r w:rsidR="00B945A4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:</w:t>
            </w:r>
            <w:r w:rsidR="00E4683A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D61BB3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Director, Administrador</w:t>
            </w:r>
            <w:r w:rsidR="006664A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,</w:t>
            </w:r>
            <w:r w:rsidR="00D61BB3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Jefe de</w:t>
            </w:r>
            <w:r w:rsidR="006664A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Departamento</w:t>
            </w:r>
            <w:r w:rsidR="007A3F5F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y</w:t>
            </w:r>
            <w:r w:rsidR="006664A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E45294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Jefe de </w:t>
            </w:r>
            <w:r w:rsidR="006664AA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Sucursal </w:t>
            </w:r>
            <w:r w:rsidR="007A3F5F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Administrativa.</w:t>
            </w:r>
          </w:p>
        </w:tc>
      </w:tr>
    </w:tbl>
    <w:p w:rsidR="00432BBF" w:rsidRPr="007D48D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  <w:lang w:val="es-SV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D48D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2"/>
        </w:rPr>
      </w:pPr>
    </w:p>
    <w:p w:rsidR="00120A43" w:rsidRPr="00120A43" w:rsidRDefault="00120A43" w:rsidP="00AC50B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120A43">
        <w:rPr>
          <w:rFonts w:ascii="Bookman Old Style" w:hAnsi="Bookman Old Style"/>
          <w:i w:val="0"/>
          <w:sz w:val="20"/>
        </w:rPr>
        <w:t xml:space="preserve">Recibir, redactar, enviar y archivar correspondencia llevando el control de entradas y salidas de la misma; contestar y hacer llamadas telefónicas; fotocopiar documentación requerida; elaborar propuestas de nombramiento, licencias, reportes (requisiciones, planillas, control de asistencia de personal, consumo de artículos, viáticos, etc.); así como, atender y colaborar en otras actividades asignadas por la jefatura. </w:t>
      </w:r>
    </w:p>
    <w:p w:rsidR="00432BBF" w:rsidRPr="007D48DF" w:rsidRDefault="00432BBF" w:rsidP="00E21CFE">
      <w:pPr>
        <w:pStyle w:val="Textoindependiente3"/>
        <w:suppressAutoHyphens/>
        <w:rPr>
          <w:rFonts w:ascii="Bookman Old Style" w:hAnsi="Bookman Old Style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D48DF" w:rsidRDefault="00540ED7" w:rsidP="00540ED7">
      <w:pPr>
        <w:rPr>
          <w:i w:val="0"/>
          <w:sz w:val="22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Elaborar notas, informes, memos, listados, cuadros, viáticos, propuestas de nombramiento, informe de artículos consumidos, planilla de alimentación y transporte, horas extras, reporte de marcaciones, y otras documentaciones requeridas, a fin de </w:t>
      </w:r>
      <w:r w:rsidR="00FD5B22">
        <w:rPr>
          <w:rFonts w:ascii="Bookman Old Style" w:hAnsi="Bookman Old Style" w:cs="Arial"/>
          <w:i w:val="0"/>
          <w:iCs/>
          <w:sz w:val="20"/>
        </w:rPr>
        <w:t xml:space="preserve">dar a continuidad a los procesos establecidos y </w:t>
      </w:r>
      <w:r w:rsidRPr="00231AE4">
        <w:rPr>
          <w:rFonts w:ascii="Bookman Old Style" w:hAnsi="Bookman Old Style" w:cs="Arial"/>
          <w:i w:val="0"/>
          <w:iCs/>
          <w:sz w:val="20"/>
        </w:rPr>
        <w:t xml:space="preserve">colaborar </w:t>
      </w:r>
      <w:r w:rsidR="00FD5B22">
        <w:rPr>
          <w:rFonts w:ascii="Bookman Old Style" w:hAnsi="Bookman Old Style" w:cs="Arial"/>
          <w:i w:val="0"/>
          <w:iCs/>
          <w:sz w:val="20"/>
        </w:rPr>
        <w:t xml:space="preserve">con el buen funcionamiento del </w:t>
      </w:r>
      <w:r w:rsidRPr="00231AE4">
        <w:rPr>
          <w:rFonts w:ascii="Bookman Old Style" w:hAnsi="Bookman Old Style" w:cs="Arial"/>
          <w:i w:val="0"/>
          <w:iCs/>
          <w:sz w:val="20"/>
        </w:rPr>
        <w:t xml:space="preserve">área. 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Elaborar reportes mensuales para atender las necesidades del área (requisiciones de artículos generales, requisiciones de compra, </w:t>
      </w:r>
      <w:r w:rsidR="00FD5B22">
        <w:rPr>
          <w:rFonts w:ascii="Bookman Old Style" w:hAnsi="Bookman Old Style" w:cs="Arial"/>
          <w:i w:val="0"/>
          <w:iCs/>
          <w:sz w:val="20"/>
        </w:rPr>
        <w:t>entre otros</w:t>
      </w:r>
      <w:r w:rsidRPr="00231AE4">
        <w:rPr>
          <w:rFonts w:ascii="Bookman Old Style" w:hAnsi="Bookman Old Style" w:cs="Arial"/>
          <w:i w:val="0"/>
          <w:iCs/>
          <w:sz w:val="20"/>
        </w:rPr>
        <w:t xml:space="preserve">), con la finalidad de contar con el aprovisionamiento oportuno de insumos y equipos de oficina. 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Organizar la correspondencia que ingresa y se despacha del área, a fin de distribuirla en la dependencia o remitirla adecuadamente al lugar que se requiera. 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5C7996" w:rsidRPr="00231AE4" w:rsidRDefault="00FD5B22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Llevar el registro</w:t>
      </w:r>
      <w:r w:rsidR="005C7996" w:rsidRPr="00231AE4">
        <w:rPr>
          <w:rFonts w:ascii="Bookman Old Style" w:hAnsi="Bookman Old Style" w:cs="Arial"/>
          <w:i w:val="0"/>
          <w:iCs/>
          <w:sz w:val="20"/>
        </w:rPr>
        <w:t xml:space="preserve"> de la correspondencia que ingresa y se despacha del área, utilizando mecanismos de control, con el propósito de contar con un respaldo de los movimientos de la misma. </w:t>
      </w:r>
    </w:p>
    <w:p w:rsidR="005C7996" w:rsidRPr="00231AE4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Archivar la información recibida o que se realiza en el área, a fin de tener respaldos de </w:t>
      </w:r>
      <w:r w:rsidR="002C1A1F">
        <w:rPr>
          <w:rFonts w:ascii="Bookman Old Style" w:hAnsi="Bookman Old Style" w:cs="Arial"/>
          <w:i w:val="0"/>
          <w:iCs/>
          <w:sz w:val="20"/>
        </w:rPr>
        <w:t xml:space="preserve">los </w:t>
      </w:r>
      <w:r w:rsidRPr="00231AE4">
        <w:rPr>
          <w:rFonts w:ascii="Bookman Old Style" w:hAnsi="Bookman Old Style" w:cs="Arial"/>
          <w:i w:val="0"/>
          <w:iCs/>
          <w:sz w:val="20"/>
        </w:rPr>
        <w:t>casos efectuados y hacer más efectiva la obtención de la misma, al momento de ser solicitadas por la Jefatura o personal del área.</w:t>
      </w:r>
    </w:p>
    <w:p w:rsidR="005C7996" w:rsidRPr="00231AE4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Atender al público, para tratar diferentes situaciones relacionadas con el trabajo del área, con la finalidad de dar respuestas oportunas a las consultas efectuadas.</w:t>
      </w:r>
    </w:p>
    <w:p w:rsidR="005C7996" w:rsidRPr="00231AE4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Atender llamadas telefónicas y/o canalizarlas donde corresponda, a fin de solventar las inquietudes de los usuarios.</w:t>
      </w:r>
    </w:p>
    <w:p w:rsidR="005C7996" w:rsidRPr="00231AE4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Efectuar convocatorias, según requerimiento de la jefatura o personal del área, a través de notas o llamadas telefónicas, con el fin de contribuir con la logística de las reuniones. </w:t>
      </w:r>
    </w:p>
    <w:p w:rsidR="005C7996" w:rsidRPr="00231AE4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Atender reuniones de trabajo y a sus integrantes; asimismo, colaborar en la instalación del equipo o material necesario, para el desarrollo de la misma. </w:t>
      </w:r>
    </w:p>
    <w:p w:rsidR="00F35784" w:rsidRDefault="00F35784" w:rsidP="00F3578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D48DF" w:rsidRDefault="007D48DF" w:rsidP="00F3578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D48DF" w:rsidRPr="00231AE4" w:rsidRDefault="007D48DF" w:rsidP="00F3578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B75C9" w:rsidRPr="007D48DF" w:rsidRDefault="000B75C9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Apoyar al área de trabajo, cuando sea necesario, realizando actividades para suplir ausencias de personal o situaciones de urgencia. 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5C7996" w:rsidRPr="007D48DF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996" w:rsidRPr="00231AE4" w:rsidRDefault="005C7996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5C7996" w:rsidRPr="000B75C9" w:rsidRDefault="005C7996" w:rsidP="00231AE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E4683A" w:rsidRPr="00231AE4" w:rsidRDefault="00E4683A" w:rsidP="00231AE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732E6" w:rsidRDefault="00E732E6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D48DF" w:rsidRPr="000B75C9" w:rsidRDefault="007D48D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A4C01" w:rsidRPr="007D48DF" w:rsidRDefault="00DA4C01" w:rsidP="00DA4C0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540ED7" w:rsidRPr="00DA4C01" w:rsidRDefault="00AC50B4" w:rsidP="00AC50B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FA7B20" w:rsidRPr="00DA4C01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B5F5A" w:rsidRPr="00E732E6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666F7B" w:rsidRDefault="00666F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231AE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C050C" w:rsidRPr="00231AE4" w:rsidRDefault="00FC050C" w:rsidP="00231AE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 xml:space="preserve">Atención de calidad y oportuna </w:t>
      </w:r>
      <w:r w:rsidR="009349A9">
        <w:rPr>
          <w:rFonts w:ascii="Bookman Old Style" w:hAnsi="Bookman Old Style" w:cs="Arial"/>
          <w:i w:val="0"/>
          <w:iCs/>
          <w:sz w:val="20"/>
        </w:rPr>
        <w:t xml:space="preserve">a los </w:t>
      </w:r>
      <w:r w:rsidRPr="00231AE4">
        <w:rPr>
          <w:rFonts w:ascii="Bookman Old Style" w:hAnsi="Bookman Old Style" w:cs="Arial"/>
          <w:i w:val="0"/>
          <w:iCs/>
          <w:sz w:val="20"/>
        </w:rPr>
        <w:t>usuarios.</w:t>
      </w:r>
    </w:p>
    <w:p w:rsidR="00A14AD0" w:rsidRPr="00231AE4" w:rsidRDefault="00A14AD0" w:rsidP="00231AE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Realización efectiva de trámites secretariales.</w:t>
      </w:r>
    </w:p>
    <w:p w:rsidR="00FC050C" w:rsidRPr="00231AE4" w:rsidRDefault="00FC050C" w:rsidP="00231AE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CA655E" w:rsidRDefault="00CA655E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231AE4" w:rsidRDefault="00432BBF" w:rsidP="00231AE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C7DD0" w:rsidRPr="00231AE4" w:rsidRDefault="005C7DD0" w:rsidP="005C7DD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43209" w:rsidRPr="00231AE4" w:rsidRDefault="00B43209" w:rsidP="00231AE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Ley y Reglamento</w:t>
      </w:r>
      <w:r w:rsidR="0016588D">
        <w:rPr>
          <w:rFonts w:ascii="Bookman Old Style" w:hAnsi="Bookman Old Style" w:cs="Arial"/>
          <w:i w:val="0"/>
          <w:iCs/>
          <w:sz w:val="20"/>
        </w:rPr>
        <w:t>s</w:t>
      </w:r>
      <w:r w:rsidRPr="00231AE4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FB3900" w:rsidRPr="00231AE4">
        <w:rPr>
          <w:rFonts w:ascii="Bookman Old Style" w:hAnsi="Bookman Old Style" w:cs="Arial"/>
          <w:i w:val="0"/>
          <w:iCs/>
          <w:sz w:val="20"/>
        </w:rPr>
        <w:t>.</w:t>
      </w:r>
    </w:p>
    <w:p w:rsidR="00CB56DD" w:rsidRPr="00540ED7" w:rsidRDefault="00CB56DD" w:rsidP="00231AE4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231AE4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D935A8" w:rsidRDefault="00D935A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B75C9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DA4C01" w:rsidRPr="00F57C7F" w:rsidRDefault="00DA4C01" w:rsidP="00DA4C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C50B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A4C01" w:rsidRDefault="00DA4C01" w:rsidP="00DA4C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A4C01" w:rsidRPr="00137AD0" w:rsidRDefault="00DA4C01" w:rsidP="00DA4C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A4C01" w:rsidRPr="00DA4C01" w:rsidRDefault="00DA4C01" w:rsidP="00DA4C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C50B4" w:rsidRDefault="00AC50B4" w:rsidP="00AC50B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76F9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14AD0" w:rsidRDefault="00A14AD0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7D48DF" w:rsidRDefault="007D48D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7D48DF" w:rsidRPr="000B75C9" w:rsidRDefault="007D48D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FA6170" w:rsidRDefault="00C404F4" w:rsidP="00231AE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C7172">
        <w:rPr>
          <w:rFonts w:ascii="Bookman Old Style" w:hAnsi="Bookman Old Style" w:cs="Arial"/>
          <w:i w:val="0"/>
          <w:iCs/>
          <w:sz w:val="20"/>
        </w:rPr>
        <w:t>Bachiller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.</w:t>
      </w:r>
    </w:p>
    <w:p w:rsidR="00FA6170" w:rsidRPr="00FA6170" w:rsidRDefault="00FA6170" w:rsidP="00231AE4">
      <w:pPr>
        <w:tabs>
          <w:tab w:val="num" w:pos="720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41647" w:rsidRPr="00A41647" w:rsidRDefault="00C404F4" w:rsidP="00C0629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C0629B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E30DF6" w:rsidRPr="00E30DF6">
        <w:rPr>
          <w:rFonts w:ascii="Bookman Old Style" w:hAnsi="Bookman Old Style" w:cs="Arial"/>
          <w:i w:val="0"/>
          <w:iCs/>
          <w:sz w:val="20"/>
        </w:rPr>
        <w:t>Comercio y Administración o Vocacional en cualquier opción</w:t>
      </w:r>
      <w:r w:rsidR="00202B86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40DAE" w:rsidRPr="00487304" w:rsidRDefault="00740DAE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231AE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A4C01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DA4C01">
        <w:rPr>
          <w:rFonts w:ascii="Bookman Old Style" w:hAnsi="Bookman Old Style" w:cs="Arial"/>
          <w:i w:val="0"/>
          <w:iCs/>
          <w:sz w:val="20"/>
        </w:rPr>
        <w:t xml:space="preserve"> o Conocimientos </w:t>
      </w:r>
      <w:r w:rsidR="00C7343B" w:rsidRPr="00DA4C01">
        <w:rPr>
          <w:rFonts w:ascii="Bookman Old Style" w:hAnsi="Bookman Old Style" w:cs="Arial"/>
          <w:i w:val="0"/>
          <w:iCs/>
          <w:sz w:val="20"/>
        </w:rPr>
        <w:t>a</w:t>
      </w:r>
      <w:r w:rsidR="00C404F4" w:rsidRPr="00DA4C01">
        <w:rPr>
          <w:rFonts w:ascii="Bookman Old Style" w:hAnsi="Bookman Old Style" w:cs="Arial"/>
          <w:i w:val="0"/>
          <w:iCs/>
          <w:sz w:val="20"/>
        </w:rPr>
        <w:t>dicionales</w:t>
      </w:r>
      <w:r w:rsidR="000F7761" w:rsidRPr="00DA4C01">
        <w:rPr>
          <w:rFonts w:ascii="Bookman Old Style" w:hAnsi="Bookman Old Style" w:cs="Arial"/>
          <w:i w:val="0"/>
          <w:iCs/>
          <w:sz w:val="20"/>
        </w:rPr>
        <w:t>:</w:t>
      </w:r>
      <w:r w:rsidR="00F30614" w:rsidRPr="00DA4C0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A4C01" w:rsidRPr="00DA4C01" w:rsidRDefault="00DA4C01" w:rsidP="00DA4C0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4C01" w:rsidRDefault="00DA4C01" w:rsidP="00E30DF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AC50B4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E30DF6" w:rsidRPr="00E30DF6" w:rsidRDefault="00E30DF6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30DF6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B43209" w:rsidRPr="000F7761" w:rsidRDefault="00B4320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6170" w:rsidRPr="00FA6170" w:rsidRDefault="00DA4C01" w:rsidP="00FA61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AC50B4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30DF6" w:rsidRPr="00E30DF6" w:rsidRDefault="00E30DF6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30DF6">
        <w:rPr>
          <w:rFonts w:ascii="Bookman Old Style" w:hAnsi="Bookman Old Style" w:cs="Arial"/>
          <w:i w:val="0"/>
          <w:iCs/>
          <w:sz w:val="20"/>
        </w:rPr>
        <w:t>Manejo de equipo de oficina.</w:t>
      </w:r>
    </w:p>
    <w:p w:rsidR="00E30DF6" w:rsidRDefault="00E30DF6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30DF6">
        <w:rPr>
          <w:rFonts w:ascii="Bookman Old Style" w:hAnsi="Bookman Old Style" w:cs="Arial"/>
          <w:i w:val="0"/>
          <w:iCs/>
          <w:sz w:val="20"/>
        </w:rPr>
        <w:t>Técnicas de redacción y archivo.</w:t>
      </w:r>
    </w:p>
    <w:p w:rsidR="00202B86" w:rsidRPr="00C31E21" w:rsidRDefault="00202B8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72974" w:rsidRDefault="00432BBF" w:rsidP="00231AE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B8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202B8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16D03">
        <w:rPr>
          <w:rFonts w:ascii="Bookman Old Style" w:hAnsi="Bookman Old Style" w:cs="Arial"/>
          <w:i w:val="0"/>
          <w:iCs/>
          <w:sz w:val="20"/>
        </w:rPr>
        <w:t>Ninguna.</w:t>
      </w:r>
    </w:p>
    <w:p w:rsidR="00AB273F" w:rsidRDefault="00AB273F" w:rsidP="00AB273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702E9" w:rsidRPr="00BE40A6" w:rsidRDefault="00432BBF" w:rsidP="00231AE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72974">
        <w:rPr>
          <w:rFonts w:ascii="Bookman Old Style" w:hAnsi="Bookman Old Style" w:cs="Arial"/>
          <w:i w:val="0"/>
          <w:iCs/>
          <w:sz w:val="20"/>
        </w:rPr>
        <w:t>Experiencia Previa:</w:t>
      </w:r>
      <w:r w:rsidR="00AC6CD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E40A6">
        <w:rPr>
          <w:rFonts w:ascii="Bookman Old Style" w:hAnsi="Bookman Old Style" w:cs="Arial"/>
          <w:i w:val="0"/>
          <w:iCs/>
          <w:sz w:val="20"/>
        </w:rPr>
        <w:t>U</w:t>
      </w:r>
      <w:r w:rsidR="001702E9" w:rsidRPr="00BE40A6">
        <w:rPr>
          <w:rFonts w:ascii="Bookman Old Style" w:hAnsi="Bookman Old Style" w:cs="Arial"/>
          <w:i w:val="0"/>
          <w:iCs/>
          <w:sz w:val="20"/>
        </w:rPr>
        <w:t xml:space="preserve">n año, </w:t>
      </w:r>
      <w:r w:rsidR="00AF0604">
        <w:rPr>
          <w:rFonts w:ascii="Bookman Old Style" w:hAnsi="Bookman Old Style" w:cs="Arial"/>
          <w:i w:val="0"/>
          <w:iCs/>
          <w:sz w:val="20"/>
        </w:rPr>
        <w:t xml:space="preserve">en puestos de </w:t>
      </w:r>
      <w:r w:rsidR="001702E9" w:rsidRPr="00BE40A6">
        <w:rPr>
          <w:rFonts w:ascii="Bookman Old Style" w:hAnsi="Bookman Old Style" w:cs="Arial"/>
          <w:i w:val="0"/>
          <w:iCs/>
          <w:sz w:val="20"/>
        </w:rPr>
        <w:t>Secretaria o administrativos.</w:t>
      </w:r>
    </w:p>
    <w:p w:rsidR="00072974" w:rsidRPr="00A40C08" w:rsidRDefault="00072974" w:rsidP="00A40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A40C08" w:rsidRDefault="000F7761" w:rsidP="00231AE4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0C08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A40C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Integridad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Responsabilidad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Minuciosidad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963110" w:rsidRPr="00963110" w:rsidRDefault="00963110" w:rsidP="0096311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63110">
        <w:rPr>
          <w:rFonts w:ascii="Bookman Old Style" w:hAnsi="Bookman Old Style" w:cs="Arial"/>
          <w:i w:val="0"/>
          <w:iCs/>
          <w:sz w:val="20"/>
        </w:rPr>
        <w:t>Iniciativa</w:t>
      </w:r>
      <w:r w:rsidR="00A0116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D48DF" w:rsidRDefault="007D48D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BE40A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C7DD0" w:rsidRPr="005C7DD0" w:rsidRDefault="005C7DD0" w:rsidP="005C7DD0">
      <w:pPr>
        <w:suppressAutoHyphens/>
        <w:ind w:left="360"/>
        <w:jc w:val="both"/>
        <w:rPr>
          <w:rFonts w:ascii="Verdana" w:hAnsi="Verdana" w:cs="Arial"/>
          <w:i w:val="0"/>
          <w:sz w:val="16"/>
          <w:szCs w:val="16"/>
          <w:lang w:val="es-SV" w:eastAsia="es-SV"/>
        </w:rPr>
      </w:pPr>
      <w:r>
        <w:rPr>
          <w:rFonts w:ascii="Bookman Old Style" w:hAnsi="Bookman Old Style" w:cs="Arial"/>
          <w:i w:val="0"/>
          <w:iCs/>
          <w:sz w:val="20"/>
        </w:rPr>
        <w:t>Aplica en: Departamentos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 Administrativos y </w:t>
      </w:r>
      <w:r>
        <w:rPr>
          <w:rFonts w:ascii="Bookman Old Style" w:hAnsi="Bookman Old Style" w:cs="Arial"/>
          <w:i w:val="0"/>
          <w:iCs/>
          <w:sz w:val="20"/>
        </w:rPr>
        <w:t>C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línicos, </w:t>
      </w:r>
      <w:r>
        <w:rPr>
          <w:rFonts w:ascii="Bookman Old Style" w:hAnsi="Bookman Old Style" w:cs="Arial"/>
          <w:i w:val="0"/>
          <w:iCs/>
          <w:sz w:val="20"/>
        </w:rPr>
        <w:t>C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omision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ixta del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scalafón,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ucursales, </w:t>
      </w:r>
      <w:r>
        <w:rPr>
          <w:rFonts w:ascii="Bookman Old Style" w:hAnsi="Bookman Old Style" w:cs="Arial"/>
          <w:i w:val="0"/>
          <w:iCs/>
          <w:sz w:val="20"/>
        </w:rPr>
        <w:t>D</w:t>
      </w:r>
      <w:r w:rsidRPr="005C7DD0">
        <w:rPr>
          <w:rFonts w:ascii="Bookman Old Style" w:hAnsi="Bookman Old Style" w:cs="Arial"/>
          <w:i w:val="0"/>
          <w:iCs/>
          <w:sz w:val="20"/>
        </w:rPr>
        <w:t>irecci</w:t>
      </w:r>
      <w:r>
        <w:rPr>
          <w:rFonts w:ascii="Bookman Old Style" w:hAnsi="Bookman Old Style" w:cs="Arial"/>
          <w:i w:val="0"/>
          <w:iCs/>
          <w:sz w:val="20"/>
        </w:rPr>
        <w:t>ó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n y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5C7DD0">
        <w:rPr>
          <w:rFonts w:ascii="Bookman Old Style" w:hAnsi="Bookman Old Style" w:cs="Arial"/>
          <w:i w:val="0"/>
          <w:iCs/>
          <w:sz w:val="20"/>
        </w:rPr>
        <w:t>dministraci</w:t>
      </w:r>
      <w:r>
        <w:rPr>
          <w:rFonts w:ascii="Bookman Old Style" w:hAnsi="Bookman Old Style" w:cs="Arial"/>
          <w:i w:val="0"/>
          <w:iCs/>
          <w:sz w:val="20"/>
        </w:rPr>
        <w:t>ó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n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oliclínicos, </w:t>
      </w:r>
      <w:r>
        <w:rPr>
          <w:rFonts w:ascii="Bookman Old Style" w:hAnsi="Bookman Old Style" w:cs="Arial"/>
          <w:i w:val="0"/>
          <w:iCs/>
          <w:sz w:val="20"/>
        </w:rPr>
        <w:t>U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nidades </w:t>
      </w:r>
      <w:r>
        <w:rPr>
          <w:rFonts w:ascii="Bookman Old Style" w:hAnsi="Bookman Old Style" w:cs="Arial"/>
          <w:i w:val="0"/>
          <w:iCs/>
          <w:sz w:val="20"/>
        </w:rPr>
        <w:t>Mé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dicas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etropolitanas, </w:t>
      </w:r>
      <w:r>
        <w:rPr>
          <w:rFonts w:ascii="Bookman Old Style" w:hAnsi="Bookman Old Style" w:cs="Arial"/>
          <w:i w:val="0"/>
          <w:iCs/>
          <w:sz w:val="20"/>
        </w:rPr>
        <w:t>U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sulután,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anta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ecla,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5C7DD0">
        <w:rPr>
          <w:rFonts w:ascii="Bookman Old Style" w:hAnsi="Bookman Old Style" w:cs="Arial"/>
          <w:i w:val="0"/>
          <w:iCs/>
          <w:sz w:val="20"/>
        </w:rPr>
        <w:t>popa</w:t>
      </w:r>
      <w:r>
        <w:rPr>
          <w:rFonts w:ascii="Bookman Old Style" w:hAnsi="Bookman Old Style" w:cs="Arial"/>
          <w:i w:val="0"/>
          <w:iCs/>
          <w:sz w:val="20"/>
        </w:rPr>
        <w:t>, C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onsultorio de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specialidades,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5C7DD0">
        <w:rPr>
          <w:rFonts w:ascii="Bookman Old Style" w:hAnsi="Bookman Old Style" w:cs="Arial"/>
          <w:i w:val="0"/>
          <w:iCs/>
          <w:sz w:val="20"/>
        </w:rPr>
        <w:t>dministraci</w:t>
      </w:r>
      <w:r>
        <w:rPr>
          <w:rFonts w:ascii="Bookman Old Style" w:hAnsi="Bookman Old Style" w:cs="Arial"/>
          <w:i w:val="0"/>
          <w:iCs/>
          <w:sz w:val="20"/>
        </w:rPr>
        <w:t>ó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n de </w:t>
      </w:r>
      <w:r>
        <w:rPr>
          <w:rFonts w:ascii="Bookman Old Style" w:hAnsi="Bookman Old Style" w:cs="Arial"/>
          <w:i w:val="0"/>
          <w:iCs/>
          <w:sz w:val="20"/>
        </w:rPr>
        <w:t>H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ospitales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5C7DD0">
        <w:rPr>
          <w:rFonts w:ascii="Bookman Old Style" w:hAnsi="Bookman Old Style" w:cs="Arial"/>
          <w:i w:val="0"/>
          <w:iCs/>
          <w:sz w:val="20"/>
        </w:rPr>
        <w:t xml:space="preserve">etropolitanos y 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5C7DD0">
        <w:rPr>
          <w:rFonts w:ascii="Bookman Old Style" w:hAnsi="Bookman Old Style" w:cs="Arial"/>
          <w:i w:val="0"/>
          <w:iCs/>
          <w:sz w:val="20"/>
        </w:rPr>
        <w:t>egionales</w:t>
      </w:r>
      <w:r>
        <w:rPr>
          <w:rFonts w:ascii="Verdana" w:hAnsi="Verdana" w:cs="Arial"/>
          <w:i w:val="0"/>
          <w:sz w:val="16"/>
          <w:szCs w:val="16"/>
          <w:lang w:val="es-SV" w:eastAsia="es-SV"/>
        </w:rPr>
        <w:t>.</w:t>
      </w:r>
    </w:p>
    <w:p w:rsidR="005C7DD0" w:rsidRPr="005C7DD0" w:rsidRDefault="005C7DD0" w:rsidP="00BE40A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sectPr w:rsidR="005C7DD0" w:rsidRPr="005C7DD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9A" w:rsidRDefault="002F249A">
      <w:pPr>
        <w:spacing w:line="20" w:lineRule="exact"/>
      </w:pPr>
    </w:p>
  </w:endnote>
  <w:endnote w:type="continuationSeparator" w:id="0">
    <w:p w:rsidR="002F249A" w:rsidRDefault="002F249A"/>
  </w:endnote>
  <w:endnote w:type="continuationNotice" w:id="1">
    <w:p w:rsidR="002F249A" w:rsidRDefault="002F24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9A" w:rsidRDefault="002F249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F249A" w:rsidRDefault="002F249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9A" w:rsidRDefault="002F249A" w:rsidP="009F61F5">
    <w:pPr>
      <w:pStyle w:val="Piedepgina"/>
      <w:framePr w:wrap="around" w:vAnchor="text" w:hAnchor="margin" w:xAlign="right" w:y="117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0629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F249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F249A" w:rsidRPr="00F35784" w:rsidRDefault="002F249A" w:rsidP="00F35784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2F249A" w:rsidRPr="00B425FF" w:rsidRDefault="00051D92" w:rsidP="00217688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2F249A" w:rsidRPr="00B425FF" w:rsidRDefault="002F249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F249A">
      <w:tc>
        <w:tcPr>
          <w:tcW w:w="5950" w:type="dxa"/>
        </w:tcPr>
        <w:p w:rsidR="002F249A" w:rsidRDefault="002F249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F249A" w:rsidRDefault="002F249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F249A" w:rsidRDefault="002F249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F249A" w:rsidRDefault="002F249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F249A" w:rsidRDefault="002F249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F249A" w:rsidRDefault="002F249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F249A" w:rsidRDefault="002F249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9A" w:rsidRDefault="002F249A">
      <w:r>
        <w:separator/>
      </w:r>
    </w:p>
  </w:footnote>
  <w:footnote w:type="continuationSeparator" w:id="0">
    <w:p w:rsidR="002F249A" w:rsidRDefault="002F2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9A" w:rsidRDefault="002F249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F249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F249A" w:rsidRDefault="002F249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F249A" w:rsidRPr="00B47612" w:rsidRDefault="002F249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F249A" w:rsidRPr="00B47612" w:rsidRDefault="002F249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F249A" w:rsidRPr="00B47612" w:rsidRDefault="002F249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F249A" w:rsidRDefault="002F249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F249A" w:rsidRPr="00B47612" w:rsidRDefault="002F249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F249A" w:rsidRPr="00B47612" w:rsidRDefault="002F249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F249A" w:rsidRDefault="002F249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9A" w:rsidRDefault="002F249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F249A" w:rsidRDefault="002F249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49A" w:rsidRDefault="002F249A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17688" w:rsidRDefault="0021768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F249A" w:rsidRDefault="002F249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F249A" w:rsidRDefault="002F249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F249A" w:rsidRDefault="002F249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F249A" w:rsidRDefault="002F249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0F034F"/>
    <w:multiLevelType w:val="hybridMultilevel"/>
    <w:tmpl w:val="AB1E46D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966BAA"/>
    <w:multiLevelType w:val="hybridMultilevel"/>
    <w:tmpl w:val="32AE968C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0640BF7"/>
    <w:multiLevelType w:val="hybridMultilevel"/>
    <w:tmpl w:val="2B4A3BD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5"/>
  </w:num>
  <w:num w:numId="5">
    <w:abstractNumId w:val="15"/>
  </w:num>
  <w:num w:numId="6">
    <w:abstractNumId w:val="17"/>
  </w:num>
  <w:num w:numId="7">
    <w:abstractNumId w:val="10"/>
  </w:num>
  <w:num w:numId="8">
    <w:abstractNumId w:val="19"/>
  </w:num>
  <w:num w:numId="9">
    <w:abstractNumId w:val="9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3"/>
  </w:num>
  <w:num w:numId="16">
    <w:abstractNumId w:val="6"/>
  </w:num>
  <w:num w:numId="17">
    <w:abstractNumId w:val="0"/>
    <w:lvlOverride w:ilvl="0">
      <w:startOverride w:val="1"/>
    </w:lvlOverride>
  </w:num>
  <w:num w:numId="18">
    <w:abstractNumId w:val="16"/>
  </w:num>
  <w:num w:numId="19">
    <w:abstractNumId w:val="11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D8D"/>
    <w:rsid w:val="000113D0"/>
    <w:rsid w:val="0001164D"/>
    <w:rsid w:val="0002058A"/>
    <w:rsid w:val="00020B8E"/>
    <w:rsid w:val="00036757"/>
    <w:rsid w:val="00041C83"/>
    <w:rsid w:val="00043087"/>
    <w:rsid w:val="00047BE8"/>
    <w:rsid w:val="000503CF"/>
    <w:rsid w:val="00051B76"/>
    <w:rsid w:val="00051D92"/>
    <w:rsid w:val="00053241"/>
    <w:rsid w:val="00057EC2"/>
    <w:rsid w:val="000675C9"/>
    <w:rsid w:val="00072974"/>
    <w:rsid w:val="00075D3D"/>
    <w:rsid w:val="0007694C"/>
    <w:rsid w:val="00076F92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033"/>
    <w:rsid w:val="000B75C9"/>
    <w:rsid w:val="000C4F01"/>
    <w:rsid w:val="000D2D5F"/>
    <w:rsid w:val="000D795B"/>
    <w:rsid w:val="000E31F4"/>
    <w:rsid w:val="000E6196"/>
    <w:rsid w:val="000F1E25"/>
    <w:rsid w:val="000F7761"/>
    <w:rsid w:val="00111DD3"/>
    <w:rsid w:val="0011259D"/>
    <w:rsid w:val="001165F6"/>
    <w:rsid w:val="00120A43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8D"/>
    <w:rsid w:val="001702E9"/>
    <w:rsid w:val="00176C4C"/>
    <w:rsid w:val="00190B6B"/>
    <w:rsid w:val="001910DD"/>
    <w:rsid w:val="001911FB"/>
    <w:rsid w:val="00193BE2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2B86"/>
    <w:rsid w:val="002043A1"/>
    <w:rsid w:val="002055BD"/>
    <w:rsid w:val="002061B6"/>
    <w:rsid w:val="00206892"/>
    <w:rsid w:val="00217688"/>
    <w:rsid w:val="002237EF"/>
    <w:rsid w:val="00227605"/>
    <w:rsid w:val="00231AE4"/>
    <w:rsid w:val="0023432B"/>
    <w:rsid w:val="002344F1"/>
    <w:rsid w:val="0025032E"/>
    <w:rsid w:val="002513AF"/>
    <w:rsid w:val="00270E65"/>
    <w:rsid w:val="0029781A"/>
    <w:rsid w:val="002A49A0"/>
    <w:rsid w:val="002B5B31"/>
    <w:rsid w:val="002C0C1E"/>
    <w:rsid w:val="002C1876"/>
    <w:rsid w:val="002C1956"/>
    <w:rsid w:val="002C1A1F"/>
    <w:rsid w:val="002C2630"/>
    <w:rsid w:val="002C366A"/>
    <w:rsid w:val="002C4CE0"/>
    <w:rsid w:val="002D66A2"/>
    <w:rsid w:val="002D67FD"/>
    <w:rsid w:val="002E7C49"/>
    <w:rsid w:val="002F1DFA"/>
    <w:rsid w:val="002F2385"/>
    <w:rsid w:val="002F249A"/>
    <w:rsid w:val="00313203"/>
    <w:rsid w:val="00316FC1"/>
    <w:rsid w:val="00320A00"/>
    <w:rsid w:val="00320D6D"/>
    <w:rsid w:val="003237C8"/>
    <w:rsid w:val="00326EF0"/>
    <w:rsid w:val="00331A3B"/>
    <w:rsid w:val="003401EA"/>
    <w:rsid w:val="003435A3"/>
    <w:rsid w:val="00343C4B"/>
    <w:rsid w:val="00354147"/>
    <w:rsid w:val="00355288"/>
    <w:rsid w:val="003803A3"/>
    <w:rsid w:val="00380A8F"/>
    <w:rsid w:val="00380F69"/>
    <w:rsid w:val="00381911"/>
    <w:rsid w:val="00383442"/>
    <w:rsid w:val="0039071A"/>
    <w:rsid w:val="003917E4"/>
    <w:rsid w:val="00391AC1"/>
    <w:rsid w:val="00393014"/>
    <w:rsid w:val="003A3334"/>
    <w:rsid w:val="003A7940"/>
    <w:rsid w:val="003B000A"/>
    <w:rsid w:val="003B20CA"/>
    <w:rsid w:val="003B6F6F"/>
    <w:rsid w:val="003C3D1C"/>
    <w:rsid w:val="003C7114"/>
    <w:rsid w:val="003C7680"/>
    <w:rsid w:val="003D267B"/>
    <w:rsid w:val="003D5D3F"/>
    <w:rsid w:val="003D6DE4"/>
    <w:rsid w:val="003F28D7"/>
    <w:rsid w:val="003F2F3F"/>
    <w:rsid w:val="00401676"/>
    <w:rsid w:val="00401C9D"/>
    <w:rsid w:val="004021C4"/>
    <w:rsid w:val="004051C1"/>
    <w:rsid w:val="004128C7"/>
    <w:rsid w:val="00412A73"/>
    <w:rsid w:val="004221A8"/>
    <w:rsid w:val="00424211"/>
    <w:rsid w:val="00425D2B"/>
    <w:rsid w:val="00432BBF"/>
    <w:rsid w:val="0044072A"/>
    <w:rsid w:val="0044693D"/>
    <w:rsid w:val="004556AE"/>
    <w:rsid w:val="004557A0"/>
    <w:rsid w:val="00463ED9"/>
    <w:rsid w:val="00467373"/>
    <w:rsid w:val="00467AB1"/>
    <w:rsid w:val="00473994"/>
    <w:rsid w:val="004864C9"/>
    <w:rsid w:val="00487304"/>
    <w:rsid w:val="004878EC"/>
    <w:rsid w:val="00491033"/>
    <w:rsid w:val="00491492"/>
    <w:rsid w:val="00492D12"/>
    <w:rsid w:val="00496CBB"/>
    <w:rsid w:val="004A2CB6"/>
    <w:rsid w:val="004A44ED"/>
    <w:rsid w:val="004A4A56"/>
    <w:rsid w:val="004B4B12"/>
    <w:rsid w:val="004B5D7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74F"/>
    <w:rsid w:val="004E3BC9"/>
    <w:rsid w:val="004F1553"/>
    <w:rsid w:val="004F1B6B"/>
    <w:rsid w:val="004F2069"/>
    <w:rsid w:val="004F41DE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1B42"/>
    <w:rsid w:val="005A2332"/>
    <w:rsid w:val="005A2A2F"/>
    <w:rsid w:val="005B0CFF"/>
    <w:rsid w:val="005B199F"/>
    <w:rsid w:val="005B19CA"/>
    <w:rsid w:val="005B1AE9"/>
    <w:rsid w:val="005B7300"/>
    <w:rsid w:val="005B7AC3"/>
    <w:rsid w:val="005C55DC"/>
    <w:rsid w:val="005C7996"/>
    <w:rsid w:val="005C7DD0"/>
    <w:rsid w:val="005C7E35"/>
    <w:rsid w:val="005E372E"/>
    <w:rsid w:val="005F51C6"/>
    <w:rsid w:val="005F5C60"/>
    <w:rsid w:val="00604080"/>
    <w:rsid w:val="00607F83"/>
    <w:rsid w:val="00624231"/>
    <w:rsid w:val="00630C23"/>
    <w:rsid w:val="00636F57"/>
    <w:rsid w:val="0064094F"/>
    <w:rsid w:val="00646A8F"/>
    <w:rsid w:val="006545CA"/>
    <w:rsid w:val="006549F6"/>
    <w:rsid w:val="00660097"/>
    <w:rsid w:val="006634C8"/>
    <w:rsid w:val="006664AA"/>
    <w:rsid w:val="00666F7B"/>
    <w:rsid w:val="006679A8"/>
    <w:rsid w:val="0067598B"/>
    <w:rsid w:val="006777ED"/>
    <w:rsid w:val="00677935"/>
    <w:rsid w:val="006840FF"/>
    <w:rsid w:val="00687A6B"/>
    <w:rsid w:val="006939DF"/>
    <w:rsid w:val="00693CF2"/>
    <w:rsid w:val="00694999"/>
    <w:rsid w:val="006A287B"/>
    <w:rsid w:val="006A737F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16D03"/>
    <w:rsid w:val="007209CD"/>
    <w:rsid w:val="00724564"/>
    <w:rsid w:val="007323A5"/>
    <w:rsid w:val="0073294F"/>
    <w:rsid w:val="00740DAE"/>
    <w:rsid w:val="00741162"/>
    <w:rsid w:val="00745879"/>
    <w:rsid w:val="00746887"/>
    <w:rsid w:val="007503C3"/>
    <w:rsid w:val="00755DCC"/>
    <w:rsid w:val="00773B57"/>
    <w:rsid w:val="0077511E"/>
    <w:rsid w:val="0079510A"/>
    <w:rsid w:val="00797BFB"/>
    <w:rsid w:val="007A319D"/>
    <w:rsid w:val="007A3B14"/>
    <w:rsid w:val="007A3F5F"/>
    <w:rsid w:val="007B61D6"/>
    <w:rsid w:val="007C65AA"/>
    <w:rsid w:val="007D353B"/>
    <w:rsid w:val="007D3B1F"/>
    <w:rsid w:val="007D48DF"/>
    <w:rsid w:val="007E074C"/>
    <w:rsid w:val="007E3F70"/>
    <w:rsid w:val="007E7F83"/>
    <w:rsid w:val="007F543A"/>
    <w:rsid w:val="007F6638"/>
    <w:rsid w:val="007F6E4F"/>
    <w:rsid w:val="007F7664"/>
    <w:rsid w:val="0080297A"/>
    <w:rsid w:val="00803843"/>
    <w:rsid w:val="0081257B"/>
    <w:rsid w:val="00823A87"/>
    <w:rsid w:val="00826683"/>
    <w:rsid w:val="00830195"/>
    <w:rsid w:val="00842C44"/>
    <w:rsid w:val="00844E87"/>
    <w:rsid w:val="008626DE"/>
    <w:rsid w:val="008677EF"/>
    <w:rsid w:val="008722B4"/>
    <w:rsid w:val="008754DE"/>
    <w:rsid w:val="0088039A"/>
    <w:rsid w:val="00884EBD"/>
    <w:rsid w:val="00886DE3"/>
    <w:rsid w:val="00890071"/>
    <w:rsid w:val="00890AD4"/>
    <w:rsid w:val="008920B7"/>
    <w:rsid w:val="00893CCD"/>
    <w:rsid w:val="00894523"/>
    <w:rsid w:val="00894605"/>
    <w:rsid w:val="00897841"/>
    <w:rsid w:val="008A0FFE"/>
    <w:rsid w:val="008A5057"/>
    <w:rsid w:val="008B2527"/>
    <w:rsid w:val="008B3BB3"/>
    <w:rsid w:val="008B4872"/>
    <w:rsid w:val="008C1E26"/>
    <w:rsid w:val="008D070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9A9"/>
    <w:rsid w:val="00942B07"/>
    <w:rsid w:val="009536F4"/>
    <w:rsid w:val="009573AF"/>
    <w:rsid w:val="00962575"/>
    <w:rsid w:val="00963110"/>
    <w:rsid w:val="009655C2"/>
    <w:rsid w:val="00966C53"/>
    <w:rsid w:val="0097353A"/>
    <w:rsid w:val="00977DF3"/>
    <w:rsid w:val="00987976"/>
    <w:rsid w:val="00990A34"/>
    <w:rsid w:val="00993388"/>
    <w:rsid w:val="0099372A"/>
    <w:rsid w:val="00996C03"/>
    <w:rsid w:val="009A56A6"/>
    <w:rsid w:val="009C5839"/>
    <w:rsid w:val="009D37E0"/>
    <w:rsid w:val="009D6086"/>
    <w:rsid w:val="009E1C09"/>
    <w:rsid w:val="009F401E"/>
    <w:rsid w:val="009F61F5"/>
    <w:rsid w:val="009F7F61"/>
    <w:rsid w:val="00A002E3"/>
    <w:rsid w:val="00A0116C"/>
    <w:rsid w:val="00A12221"/>
    <w:rsid w:val="00A14AD0"/>
    <w:rsid w:val="00A15189"/>
    <w:rsid w:val="00A162B0"/>
    <w:rsid w:val="00A166BC"/>
    <w:rsid w:val="00A17200"/>
    <w:rsid w:val="00A34724"/>
    <w:rsid w:val="00A40AED"/>
    <w:rsid w:val="00A40C08"/>
    <w:rsid w:val="00A41408"/>
    <w:rsid w:val="00A41647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1183"/>
    <w:rsid w:val="00A736EF"/>
    <w:rsid w:val="00A82ED6"/>
    <w:rsid w:val="00AA51CB"/>
    <w:rsid w:val="00AA57B6"/>
    <w:rsid w:val="00AB273F"/>
    <w:rsid w:val="00AB3CC3"/>
    <w:rsid w:val="00AC50B4"/>
    <w:rsid w:val="00AC6CD9"/>
    <w:rsid w:val="00AD0A3E"/>
    <w:rsid w:val="00AD431E"/>
    <w:rsid w:val="00AD66A3"/>
    <w:rsid w:val="00AD7CFB"/>
    <w:rsid w:val="00AE43DC"/>
    <w:rsid w:val="00AF0604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2799"/>
    <w:rsid w:val="00B43209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5A4"/>
    <w:rsid w:val="00B94C72"/>
    <w:rsid w:val="00BA4C28"/>
    <w:rsid w:val="00BB30A6"/>
    <w:rsid w:val="00BB49BD"/>
    <w:rsid w:val="00BB7F7C"/>
    <w:rsid w:val="00BC7D17"/>
    <w:rsid w:val="00BD018B"/>
    <w:rsid w:val="00BD1F3E"/>
    <w:rsid w:val="00BE3125"/>
    <w:rsid w:val="00BE40A6"/>
    <w:rsid w:val="00BE4A73"/>
    <w:rsid w:val="00C01198"/>
    <w:rsid w:val="00C023FB"/>
    <w:rsid w:val="00C02E03"/>
    <w:rsid w:val="00C0629B"/>
    <w:rsid w:val="00C27768"/>
    <w:rsid w:val="00C3029F"/>
    <w:rsid w:val="00C31779"/>
    <w:rsid w:val="00C31E21"/>
    <w:rsid w:val="00C404F4"/>
    <w:rsid w:val="00C65F06"/>
    <w:rsid w:val="00C7343B"/>
    <w:rsid w:val="00C77C39"/>
    <w:rsid w:val="00C827BE"/>
    <w:rsid w:val="00CA0FFD"/>
    <w:rsid w:val="00CA1B18"/>
    <w:rsid w:val="00CA30E9"/>
    <w:rsid w:val="00CA54B4"/>
    <w:rsid w:val="00CA655E"/>
    <w:rsid w:val="00CB3198"/>
    <w:rsid w:val="00CB381F"/>
    <w:rsid w:val="00CB56DD"/>
    <w:rsid w:val="00CC01C5"/>
    <w:rsid w:val="00CD0F9A"/>
    <w:rsid w:val="00CD4206"/>
    <w:rsid w:val="00CD4B93"/>
    <w:rsid w:val="00CD5577"/>
    <w:rsid w:val="00CF04AC"/>
    <w:rsid w:val="00CF412C"/>
    <w:rsid w:val="00CF6582"/>
    <w:rsid w:val="00D076E0"/>
    <w:rsid w:val="00D141B5"/>
    <w:rsid w:val="00D27924"/>
    <w:rsid w:val="00D31E93"/>
    <w:rsid w:val="00D34F58"/>
    <w:rsid w:val="00D413AD"/>
    <w:rsid w:val="00D4375C"/>
    <w:rsid w:val="00D4588A"/>
    <w:rsid w:val="00D55AC8"/>
    <w:rsid w:val="00D61BB3"/>
    <w:rsid w:val="00D62893"/>
    <w:rsid w:val="00D6681B"/>
    <w:rsid w:val="00D67EC4"/>
    <w:rsid w:val="00D703C2"/>
    <w:rsid w:val="00D721BC"/>
    <w:rsid w:val="00D76AC0"/>
    <w:rsid w:val="00D84381"/>
    <w:rsid w:val="00D861D6"/>
    <w:rsid w:val="00D935A8"/>
    <w:rsid w:val="00DA02F4"/>
    <w:rsid w:val="00DA4C01"/>
    <w:rsid w:val="00DC7172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0DF6"/>
    <w:rsid w:val="00E403A2"/>
    <w:rsid w:val="00E45294"/>
    <w:rsid w:val="00E4683A"/>
    <w:rsid w:val="00E5042C"/>
    <w:rsid w:val="00E541DB"/>
    <w:rsid w:val="00E54489"/>
    <w:rsid w:val="00E62447"/>
    <w:rsid w:val="00E64B2E"/>
    <w:rsid w:val="00E732E6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B64B3"/>
    <w:rsid w:val="00EC6133"/>
    <w:rsid w:val="00EC757D"/>
    <w:rsid w:val="00ED054E"/>
    <w:rsid w:val="00EE3C04"/>
    <w:rsid w:val="00EF7CDF"/>
    <w:rsid w:val="00EF7F58"/>
    <w:rsid w:val="00F01F32"/>
    <w:rsid w:val="00F02164"/>
    <w:rsid w:val="00F02B26"/>
    <w:rsid w:val="00F052D9"/>
    <w:rsid w:val="00F1157C"/>
    <w:rsid w:val="00F1362F"/>
    <w:rsid w:val="00F13C32"/>
    <w:rsid w:val="00F233E9"/>
    <w:rsid w:val="00F30614"/>
    <w:rsid w:val="00F31CDC"/>
    <w:rsid w:val="00F35784"/>
    <w:rsid w:val="00F40205"/>
    <w:rsid w:val="00F479FD"/>
    <w:rsid w:val="00F57C7F"/>
    <w:rsid w:val="00F67275"/>
    <w:rsid w:val="00F754DA"/>
    <w:rsid w:val="00F8060E"/>
    <w:rsid w:val="00F8424F"/>
    <w:rsid w:val="00F85267"/>
    <w:rsid w:val="00FA541C"/>
    <w:rsid w:val="00FA6170"/>
    <w:rsid w:val="00FA66EF"/>
    <w:rsid w:val="00FA7101"/>
    <w:rsid w:val="00FA7B20"/>
    <w:rsid w:val="00FB3900"/>
    <w:rsid w:val="00FB3CEF"/>
    <w:rsid w:val="00FC050C"/>
    <w:rsid w:val="00FD0F8D"/>
    <w:rsid w:val="00FD4486"/>
    <w:rsid w:val="00FD5B22"/>
    <w:rsid w:val="00FD6034"/>
    <w:rsid w:val="00FD6302"/>
    <w:rsid w:val="00FE3E5F"/>
    <w:rsid w:val="00FE5CFA"/>
    <w:rsid w:val="00FF121B"/>
    <w:rsid w:val="00FF254C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748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43</cp:revision>
  <cp:lastPrinted>2012-03-02T15:52:00Z</cp:lastPrinted>
  <dcterms:created xsi:type="dcterms:W3CDTF">2013-02-04T17:04:00Z</dcterms:created>
  <dcterms:modified xsi:type="dcterms:W3CDTF">2015-04-17T14:33:00Z</dcterms:modified>
</cp:coreProperties>
</file>